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AFCAF1" w14:textId="77777777"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C05BAE">
        <w:rPr>
          <w:rFonts w:ascii="Calibri Light" w:hAnsi="Calibri Light" w:cs="Calibri Light"/>
          <w:b/>
          <w:sz w:val="22"/>
          <w:szCs w:val="22"/>
        </w:rPr>
        <w:t xml:space="preserve">7 </w:t>
      </w:r>
      <w:r w:rsidRPr="00535686">
        <w:rPr>
          <w:rFonts w:ascii="Calibri Light" w:hAnsi="Calibri Light" w:cs="Calibri Light"/>
          <w:b/>
          <w:sz w:val="22"/>
          <w:szCs w:val="22"/>
        </w:rPr>
        <w:t>do SWZ</w:t>
      </w:r>
    </w:p>
    <w:p w14:paraId="7D094502" w14:textId="77777777" w:rsidR="004A781B" w:rsidRPr="00535686" w:rsidRDefault="004A781B" w:rsidP="001465CB">
      <w:pPr>
        <w:rPr>
          <w:rFonts w:ascii="Calibri Light" w:hAnsi="Calibri Light" w:cs="Calibri Light"/>
          <w:sz w:val="22"/>
          <w:szCs w:val="22"/>
        </w:rPr>
      </w:pPr>
    </w:p>
    <w:p w14:paraId="67A9462D" w14:textId="77777777" w:rsidR="00FC163D" w:rsidRPr="00535686" w:rsidRDefault="00FC163D" w:rsidP="00FC163D">
      <w:pPr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63F60E47" w14:textId="77777777" w:rsidR="00BD0919" w:rsidRDefault="003E36B1" w:rsidP="00C05BAE">
      <w:pPr>
        <w:spacing w:line="276" w:lineRule="auto"/>
        <w:ind w:right="-108"/>
        <w:jc w:val="center"/>
        <w:rPr>
          <w:rFonts w:ascii="Calibri Light" w:hAnsi="Calibri Light" w:cs="Arial"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>
        <w:rPr>
          <w:rFonts w:ascii="Calibri Light" w:hAnsi="Calibri Light" w:cs="Arial"/>
          <w:sz w:val="22"/>
          <w:szCs w:val="22"/>
        </w:rPr>
        <w:t xml:space="preserve"> pn.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</w:p>
    <w:p w14:paraId="718EA324" w14:textId="308BD648" w:rsidR="00E85258" w:rsidRPr="00C05BAE" w:rsidRDefault="00342381" w:rsidP="00C05BAE">
      <w:pPr>
        <w:spacing w:line="276" w:lineRule="auto"/>
        <w:ind w:right="-108"/>
        <w:jc w:val="center"/>
        <w:rPr>
          <w:rFonts w:ascii="Calibri Light" w:hAnsi="Calibri Light" w:cs="Tahoma"/>
          <w:b/>
          <w:sz w:val="22"/>
          <w:szCs w:val="22"/>
        </w:rPr>
      </w:pPr>
      <w:r w:rsidRPr="00342381">
        <w:rPr>
          <w:rFonts w:ascii="Calibri Light" w:hAnsi="Calibri Light" w:cs="Tahoma"/>
          <w:b/>
          <w:sz w:val="22"/>
          <w:szCs w:val="22"/>
        </w:rPr>
        <w:t>„</w:t>
      </w:r>
      <w:r w:rsidR="00173627">
        <w:rPr>
          <w:rFonts w:ascii="Calibri Light" w:hAnsi="Calibri Light" w:cs="Calibri Light"/>
          <w:b/>
          <w:bCs/>
          <w:lang w:eastAsia="pl-PL"/>
        </w:rPr>
        <w:t>Zakup i dostawa radiofarmaceutycznych produktów leczniczych stosowanych w ramach programu lekowego i poza programem oraz wyrobów medycznych</w:t>
      </w:r>
      <w:r w:rsidRPr="00342381">
        <w:rPr>
          <w:rFonts w:ascii="Calibri Light" w:hAnsi="Calibri Light" w:cs="Tahoma"/>
          <w:b/>
          <w:sz w:val="22"/>
          <w:szCs w:val="22"/>
        </w:rPr>
        <w:t>”</w:t>
      </w:r>
      <w:r w:rsidR="003E36B1" w:rsidRPr="00337216">
        <w:rPr>
          <w:rFonts w:ascii="Calibri Light" w:hAnsi="Calibri Light" w:cs="Tahoma"/>
          <w:b/>
          <w:sz w:val="22"/>
          <w:szCs w:val="22"/>
        </w:rPr>
        <w:t>,</w:t>
      </w:r>
    </w:p>
    <w:p w14:paraId="081584C2" w14:textId="77777777" w:rsidR="00E77898" w:rsidRPr="00535686" w:rsidRDefault="00420ECC" w:rsidP="00E77898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665065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3C92B083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535686" w14:paraId="674A1D6C" w14:textId="77777777" w:rsidTr="00A26A3F">
        <w:tc>
          <w:tcPr>
            <w:tcW w:w="1074" w:type="pct"/>
            <w:shd w:val="clear" w:color="auto" w:fill="D9D9D9"/>
            <w:vAlign w:val="center"/>
          </w:tcPr>
          <w:p w14:paraId="628A679B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72B5933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3ADE03D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2454A8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08598C31" w14:textId="77777777" w:rsidTr="00A26A3F">
        <w:tc>
          <w:tcPr>
            <w:tcW w:w="1074" w:type="pct"/>
            <w:vAlign w:val="center"/>
          </w:tcPr>
          <w:p w14:paraId="2157B18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3C42FE4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7120FED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9DE8323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478ED184" w14:textId="77777777" w:rsidTr="00A26A3F">
        <w:tc>
          <w:tcPr>
            <w:tcW w:w="1074" w:type="pct"/>
            <w:vAlign w:val="center"/>
          </w:tcPr>
          <w:p w14:paraId="6E63E94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9F9FCF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66AB9B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57648D5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4D089469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5D3269B8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535686" w14:paraId="4617B4CB" w14:textId="77777777" w:rsidTr="00C05BAE">
        <w:tc>
          <w:tcPr>
            <w:tcW w:w="1875" w:type="pct"/>
            <w:shd w:val="clear" w:color="auto" w:fill="D9D9D9"/>
            <w:vAlign w:val="center"/>
          </w:tcPr>
          <w:p w14:paraId="720E8F0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33931CC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2DC3A82E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17D8C05D" w14:textId="77777777" w:rsidTr="00C05BAE">
        <w:tc>
          <w:tcPr>
            <w:tcW w:w="1875" w:type="pct"/>
          </w:tcPr>
          <w:p w14:paraId="167F9F8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3918827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7C53044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5283D2A" w14:textId="77777777" w:rsidTr="00C05BAE">
        <w:tc>
          <w:tcPr>
            <w:tcW w:w="1875" w:type="pct"/>
          </w:tcPr>
          <w:p w14:paraId="715860D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6688D72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2AB2B72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3BF3560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96F516F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54398057" w14:textId="77777777" w:rsidTr="00C05BAE">
        <w:tc>
          <w:tcPr>
            <w:tcW w:w="2346" w:type="pct"/>
            <w:shd w:val="clear" w:color="auto" w:fill="D9D9D9"/>
            <w:vAlign w:val="center"/>
          </w:tcPr>
          <w:p w14:paraId="2E93D39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7828E72C" w14:textId="062D83C9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3B4CCDB9" w14:textId="77777777" w:rsidTr="00C05BAE">
        <w:tc>
          <w:tcPr>
            <w:tcW w:w="2346" w:type="pct"/>
          </w:tcPr>
          <w:p w14:paraId="3CFD5F1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5F36259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0B4994F9" w14:textId="77777777" w:rsidTr="00C05BAE">
        <w:tc>
          <w:tcPr>
            <w:tcW w:w="2346" w:type="pct"/>
          </w:tcPr>
          <w:p w14:paraId="0C7D1112" w14:textId="77777777" w:rsidR="00E77898" w:rsidRPr="00535686" w:rsidRDefault="00E77898" w:rsidP="00DB1CB7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3504915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20E4D56C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5DC563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E77898" w:rsidRPr="00535686" w14:paraId="0E04203E" w14:textId="77777777" w:rsidTr="00C05BAE">
        <w:tc>
          <w:tcPr>
            <w:tcW w:w="2304" w:type="pct"/>
            <w:shd w:val="clear" w:color="auto" w:fill="D9D9D9"/>
            <w:vAlign w:val="center"/>
          </w:tcPr>
          <w:p w14:paraId="70E46ED8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067D3FC5" w14:textId="1B256C6C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2BECEB2C" w14:textId="77777777" w:rsidTr="00C05BAE">
        <w:tc>
          <w:tcPr>
            <w:tcW w:w="2304" w:type="pct"/>
          </w:tcPr>
          <w:p w14:paraId="4F559C6D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25EDA6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343BDF9" w14:textId="77777777" w:rsidTr="00C05BAE">
        <w:tc>
          <w:tcPr>
            <w:tcW w:w="2304" w:type="pct"/>
          </w:tcPr>
          <w:p w14:paraId="3B06BD58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0C9AA1F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8DBB300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F6EF406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F97EFE" w:rsidRPr="00535686" w14:paraId="32CB35C0" w14:textId="77777777" w:rsidTr="00C05BAE">
        <w:tc>
          <w:tcPr>
            <w:tcW w:w="2304" w:type="pct"/>
            <w:shd w:val="clear" w:color="auto" w:fill="D9D9D9"/>
            <w:vAlign w:val="center"/>
          </w:tcPr>
          <w:p w14:paraId="7E9448BE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19B79491" w14:textId="05BD19C5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5BC7B818" w14:textId="77777777" w:rsidTr="00C05BAE">
        <w:tc>
          <w:tcPr>
            <w:tcW w:w="2304" w:type="pct"/>
          </w:tcPr>
          <w:p w14:paraId="38D9CDA2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16B2934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7091A577" w14:textId="77777777" w:rsidTr="00C05BAE">
        <w:tc>
          <w:tcPr>
            <w:tcW w:w="2304" w:type="pct"/>
          </w:tcPr>
          <w:p w14:paraId="17EE5341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CFC929F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E85BFEB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C204D40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E40508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45E9221" w14:textId="77777777" w:rsidR="00635553" w:rsidRPr="00C05BAE" w:rsidRDefault="00F97EFE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lastRenderedPageBreak/>
        <w:t>* Wskazać jednostkę redakcyjną SWZ</w:t>
      </w:r>
      <w:r w:rsidR="00665065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665065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sectPr w:rsidR="00635553" w:rsidRPr="00C05BAE" w:rsidSect="00C05BAE">
      <w:headerReference w:type="default" r:id="rId8"/>
      <w:pgSz w:w="11906" w:h="16838"/>
      <w:pgMar w:top="993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746B" w14:textId="77777777" w:rsidR="00187FE9" w:rsidRDefault="00187FE9" w:rsidP="00047F36">
      <w:r>
        <w:separator/>
      </w:r>
    </w:p>
  </w:endnote>
  <w:endnote w:type="continuationSeparator" w:id="0">
    <w:p w14:paraId="599A1C5B" w14:textId="77777777" w:rsidR="00187FE9" w:rsidRDefault="00187FE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D0B4" w14:textId="77777777" w:rsidR="00187FE9" w:rsidRDefault="00187FE9" w:rsidP="00047F36">
      <w:r>
        <w:separator/>
      </w:r>
    </w:p>
  </w:footnote>
  <w:footnote w:type="continuationSeparator" w:id="0">
    <w:p w14:paraId="011E8112" w14:textId="77777777" w:rsidR="00187FE9" w:rsidRDefault="00187FE9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DC7C" w14:textId="7582078A" w:rsidR="003E36B1" w:rsidRPr="00D54699" w:rsidRDefault="003E36B1" w:rsidP="003E36B1">
    <w:pPr>
      <w:pStyle w:val="Nagwek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 xml:space="preserve">nr </w:t>
    </w:r>
    <w:r w:rsidR="00124DDB" w:rsidRPr="00124DDB">
      <w:rPr>
        <w:rFonts w:ascii="Calibri Light" w:hAnsi="Calibri Light" w:cs="Calibri Light"/>
        <w:b/>
        <w:bCs/>
        <w:sz w:val="20"/>
      </w:rPr>
      <w:t>DZPUCK.262.</w:t>
    </w:r>
    <w:r w:rsidR="00173627">
      <w:rPr>
        <w:rFonts w:ascii="Calibri Light" w:hAnsi="Calibri Light" w:cs="Calibri Light"/>
        <w:b/>
        <w:bCs/>
        <w:sz w:val="20"/>
      </w:rPr>
      <w:t>065</w:t>
    </w:r>
    <w:r w:rsidR="00124DDB" w:rsidRPr="00124DDB">
      <w:rPr>
        <w:rFonts w:ascii="Calibri Light" w:hAnsi="Calibri Light" w:cs="Calibri Light"/>
        <w:b/>
        <w:bCs/>
        <w:sz w:val="20"/>
      </w:rPr>
      <w:t>.2026</w:t>
    </w:r>
  </w:p>
  <w:p w14:paraId="228E6E98" w14:textId="77777777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420951734">
    <w:abstractNumId w:val="0"/>
  </w:num>
  <w:num w:numId="2" w16cid:durableId="305814486">
    <w:abstractNumId w:val="4"/>
  </w:num>
  <w:num w:numId="3" w16cid:durableId="1026369320">
    <w:abstractNumId w:val="6"/>
  </w:num>
  <w:num w:numId="4" w16cid:durableId="2126652421">
    <w:abstractNumId w:val="8"/>
  </w:num>
  <w:num w:numId="5" w16cid:durableId="567880026">
    <w:abstractNumId w:val="9"/>
  </w:num>
  <w:num w:numId="6" w16cid:durableId="943153552">
    <w:abstractNumId w:val="10"/>
  </w:num>
  <w:num w:numId="7" w16cid:durableId="745952295">
    <w:abstractNumId w:val="11"/>
  </w:num>
  <w:num w:numId="8" w16cid:durableId="1688020492">
    <w:abstractNumId w:val="19"/>
  </w:num>
  <w:num w:numId="9" w16cid:durableId="1428770210">
    <w:abstractNumId w:val="21"/>
  </w:num>
  <w:num w:numId="10" w16cid:durableId="1925528004">
    <w:abstractNumId w:val="24"/>
  </w:num>
  <w:num w:numId="11" w16cid:durableId="208223286">
    <w:abstractNumId w:val="31"/>
  </w:num>
  <w:num w:numId="12" w16cid:durableId="1718771018">
    <w:abstractNumId w:val="40"/>
  </w:num>
  <w:num w:numId="13" w16cid:durableId="1860464890">
    <w:abstractNumId w:val="71"/>
  </w:num>
  <w:num w:numId="14" w16cid:durableId="824929551">
    <w:abstractNumId w:val="46"/>
  </w:num>
  <w:num w:numId="15" w16cid:durableId="142311287">
    <w:abstractNumId w:val="47"/>
  </w:num>
  <w:num w:numId="16" w16cid:durableId="1108499410">
    <w:abstractNumId w:val="50"/>
  </w:num>
  <w:num w:numId="17" w16cid:durableId="711268592">
    <w:abstractNumId w:val="42"/>
  </w:num>
  <w:num w:numId="18" w16cid:durableId="1219122814">
    <w:abstractNumId w:val="64"/>
  </w:num>
  <w:num w:numId="19" w16cid:durableId="1387097211">
    <w:abstractNumId w:val="62"/>
  </w:num>
  <w:num w:numId="20" w16cid:durableId="471101848">
    <w:abstractNumId w:val="49"/>
  </w:num>
  <w:num w:numId="21" w16cid:durableId="1651397825">
    <w:abstractNumId w:val="56"/>
  </w:num>
  <w:num w:numId="22" w16cid:durableId="1094083443">
    <w:abstractNumId w:val="36"/>
  </w:num>
  <w:num w:numId="23" w16cid:durableId="462772506">
    <w:abstractNumId w:val="80"/>
  </w:num>
  <w:num w:numId="24" w16cid:durableId="6372727">
    <w:abstractNumId w:val="57"/>
  </w:num>
  <w:num w:numId="25" w16cid:durableId="432290468">
    <w:abstractNumId w:val="58"/>
  </w:num>
  <w:num w:numId="26" w16cid:durableId="1737704157">
    <w:abstractNumId w:val="45"/>
  </w:num>
  <w:num w:numId="27" w16cid:durableId="1713773321">
    <w:abstractNumId w:val="85"/>
  </w:num>
  <w:num w:numId="28" w16cid:durableId="1995720716">
    <w:abstractNumId w:val="73"/>
  </w:num>
  <w:num w:numId="29" w16cid:durableId="467550417">
    <w:abstractNumId w:val="52"/>
  </w:num>
  <w:num w:numId="30" w16cid:durableId="1718436023">
    <w:abstractNumId w:val="37"/>
  </w:num>
  <w:num w:numId="31" w16cid:durableId="1889411844">
    <w:abstractNumId w:val="82"/>
  </w:num>
  <w:num w:numId="32" w16cid:durableId="1841701032">
    <w:abstractNumId w:val="83"/>
  </w:num>
  <w:num w:numId="33" w16cid:durableId="13225511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18896908">
    <w:abstractNumId w:val="43"/>
  </w:num>
  <w:num w:numId="35" w16cid:durableId="543912639">
    <w:abstractNumId w:val="59"/>
  </w:num>
  <w:num w:numId="36" w16cid:durableId="1496610149">
    <w:abstractNumId w:val="61"/>
  </w:num>
  <w:num w:numId="37" w16cid:durableId="1414353864">
    <w:abstractNumId w:val="41"/>
  </w:num>
  <w:num w:numId="38" w16cid:durableId="1090277766">
    <w:abstractNumId w:val="55"/>
  </w:num>
  <w:num w:numId="39" w16cid:durableId="42756986">
    <w:abstractNumId w:val="39"/>
  </w:num>
  <w:num w:numId="40" w16cid:durableId="555429954">
    <w:abstractNumId w:val="72"/>
  </w:num>
  <w:num w:numId="41" w16cid:durableId="129351617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36367853">
    <w:abstractNumId w:val="70"/>
  </w:num>
  <w:num w:numId="43" w16cid:durableId="688876815">
    <w:abstractNumId w:val="48"/>
    <w:lvlOverride w:ilvl="0">
      <w:startOverride w:val="1"/>
    </w:lvlOverride>
  </w:num>
  <w:num w:numId="44" w16cid:durableId="956908897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32948280">
    <w:abstractNumId w:val="43"/>
  </w:num>
  <w:num w:numId="46" w16cid:durableId="1419599859">
    <w:abstractNumId w:val="84"/>
  </w:num>
  <w:num w:numId="47" w16cid:durableId="378208835">
    <w:abstractNumId w:val="63"/>
  </w:num>
  <w:num w:numId="48" w16cid:durableId="2066640053">
    <w:abstractNumId w:val="60"/>
  </w:num>
  <w:num w:numId="49" w16cid:durableId="1399473425">
    <w:abstractNumId w:val="66"/>
  </w:num>
  <w:num w:numId="50" w16cid:durableId="1007824356">
    <w:abstractNumId w:val="76"/>
  </w:num>
  <w:num w:numId="51" w16cid:durableId="821510179">
    <w:abstractNumId w:val="65"/>
  </w:num>
  <w:num w:numId="52" w16cid:durableId="1698891123">
    <w:abstractNumId w:val="75"/>
  </w:num>
  <w:num w:numId="53" w16cid:durableId="658508912">
    <w:abstractNumId w:val="33"/>
  </w:num>
  <w:num w:numId="54" w16cid:durableId="279269123">
    <w:abstractNumId w:val="44"/>
  </w:num>
  <w:num w:numId="55" w16cid:durableId="1977490433">
    <w:abstractNumId w:val="51"/>
  </w:num>
  <w:num w:numId="56" w16cid:durableId="1010567508">
    <w:abstractNumId w:val="34"/>
  </w:num>
  <w:num w:numId="57" w16cid:durableId="528225531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4EFB"/>
    <w:rsid w:val="00047F36"/>
    <w:rsid w:val="00063980"/>
    <w:rsid w:val="00066F1F"/>
    <w:rsid w:val="00077B61"/>
    <w:rsid w:val="00082E78"/>
    <w:rsid w:val="000866FC"/>
    <w:rsid w:val="00091F95"/>
    <w:rsid w:val="000940F1"/>
    <w:rsid w:val="000B19E1"/>
    <w:rsid w:val="000B3965"/>
    <w:rsid w:val="000D3E5A"/>
    <w:rsid w:val="000D6018"/>
    <w:rsid w:val="000F22B1"/>
    <w:rsid w:val="00113213"/>
    <w:rsid w:val="0012364D"/>
    <w:rsid w:val="00124DDB"/>
    <w:rsid w:val="00133855"/>
    <w:rsid w:val="001345B6"/>
    <w:rsid w:val="00136560"/>
    <w:rsid w:val="00146296"/>
    <w:rsid w:val="001465CB"/>
    <w:rsid w:val="001606EA"/>
    <w:rsid w:val="00173627"/>
    <w:rsid w:val="00186E00"/>
    <w:rsid w:val="00187FE9"/>
    <w:rsid w:val="00194916"/>
    <w:rsid w:val="001962EC"/>
    <w:rsid w:val="001B3919"/>
    <w:rsid w:val="001B41CA"/>
    <w:rsid w:val="001C1D28"/>
    <w:rsid w:val="001D7A05"/>
    <w:rsid w:val="001F2E69"/>
    <w:rsid w:val="00205D88"/>
    <w:rsid w:val="00223263"/>
    <w:rsid w:val="002331CE"/>
    <w:rsid w:val="00251150"/>
    <w:rsid w:val="00263653"/>
    <w:rsid w:val="002662AC"/>
    <w:rsid w:val="0027090E"/>
    <w:rsid w:val="002741FD"/>
    <w:rsid w:val="0027439F"/>
    <w:rsid w:val="00287B41"/>
    <w:rsid w:val="00290BE1"/>
    <w:rsid w:val="002978DC"/>
    <w:rsid w:val="002A1D6D"/>
    <w:rsid w:val="002A5E6F"/>
    <w:rsid w:val="002B2121"/>
    <w:rsid w:val="002B30D4"/>
    <w:rsid w:val="002C6300"/>
    <w:rsid w:val="002C6BC1"/>
    <w:rsid w:val="002C76FA"/>
    <w:rsid w:val="002D5790"/>
    <w:rsid w:val="002D7860"/>
    <w:rsid w:val="002E6671"/>
    <w:rsid w:val="002F4F07"/>
    <w:rsid w:val="002F5278"/>
    <w:rsid w:val="00311B60"/>
    <w:rsid w:val="00313F2B"/>
    <w:rsid w:val="0031417B"/>
    <w:rsid w:val="00314FC3"/>
    <w:rsid w:val="0032328D"/>
    <w:rsid w:val="0033025D"/>
    <w:rsid w:val="00333DB5"/>
    <w:rsid w:val="00335577"/>
    <w:rsid w:val="0034091D"/>
    <w:rsid w:val="00342381"/>
    <w:rsid w:val="00347189"/>
    <w:rsid w:val="00347506"/>
    <w:rsid w:val="0037179F"/>
    <w:rsid w:val="00372E4E"/>
    <w:rsid w:val="00376A74"/>
    <w:rsid w:val="00396E51"/>
    <w:rsid w:val="003A359E"/>
    <w:rsid w:val="003B0F55"/>
    <w:rsid w:val="003B5AD3"/>
    <w:rsid w:val="003C2756"/>
    <w:rsid w:val="003D5CF1"/>
    <w:rsid w:val="003D76A4"/>
    <w:rsid w:val="003E2387"/>
    <w:rsid w:val="003E3197"/>
    <w:rsid w:val="003E36B1"/>
    <w:rsid w:val="003E3B46"/>
    <w:rsid w:val="003F3619"/>
    <w:rsid w:val="003F5F5B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56297"/>
    <w:rsid w:val="0047659D"/>
    <w:rsid w:val="004856A2"/>
    <w:rsid w:val="00485B45"/>
    <w:rsid w:val="004A3CD2"/>
    <w:rsid w:val="004A781B"/>
    <w:rsid w:val="004B0736"/>
    <w:rsid w:val="004B340F"/>
    <w:rsid w:val="004C78E2"/>
    <w:rsid w:val="004D17B9"/>
    <w:rsid w:val="004D3949"/>
    <w:rsid w:val="004E14FD"/>
    <w:rsid w:val="004E62B0"/>
    <w:rsid w:val="004F3FE8"/>
    <w:rsid w:val="004F7AF2"/>
    <w:rsid w:val="00521580"/>
    <w:rsid w:val="00534257"/>
    <w:rsid w:val="00535686"/>
    <w:rsid w:val="00535D84"/>
    <w:rsid w:val="00541CC9"/>
    <w:rsid w:val="00545BB1"/>
    <w:rsid w:val="00552DB7"/>
    <w:rsid w:val="00560015"/>
    <w:rsid w:val="00570FAF"/>
    <w:rsid w:val="005761BC"/>
    <w:rsid w:val="005827A5"/>
    <w:rsid w:val="00586145"/>
    <w:rsid w:val="005861C6"/>
    <w:rsid w:val="005B4117"/>
    <w:rsid w:val="005B52F3"/>
    <w:rsid w:val="005B59B0"/>
    <w:rsid w:val="005C731B"/>
    <w:rsid w:val="005F213B"/>
    <w:rsid w:val="005F2D9E"/>
    <w:rsid w:val="005F4643"/>
    <w:rsid w:val="005F5E10"/>
    <w:rsid w:val="005F6589"/>
    <w:rsid w:val="00601054"/>
    <w:rsid w:val="006045F0"/>
    <w:rsid w:val="006134F7"/>
    <w:rsid w:val="00635553"/>
    <w:rsid w:val="00665065"/>
    <w:rsid w:val="00667E25"/>
    <w:rsid w:val="00680B6D"/>
    <w:rsid w:val="006951C6"/>
    <w:rsid w:val="006A3C35"/>
    <w:rsid w:val="006B00EB"/>
    <w:rsid w:val="006C3025"/>
    <w:rsid w:val="006C5EA8"/>
    <w:rsid w:val="006E4D7B"/>
    <w:rsid w:val="006E6D62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3B4B"/>
    <w:rsid w:val="00744BAB"/>
    <w:rsid w:val="007561AA"/>
    <w:rsid w:val="00764A0A"/>
    <w:rsid w:val="00773101"/>
    <w:rsid w:val="0077710E"/>
    <w:rsid w:val="00792266"/>
    <w:rsid w:val="00793CA3"/>
    <w:rsid w:val="00797D65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5D47"/>
    <w:rsid w:val="00817BE8"/>
    <w:rsid w:val="00834A62"/>
    <w:rsid w:val="00841F57"/>
    <w:rsid w:val="00850698"/>
    <w:rsid w:val="00852C78"/>
    <w:rsid w:val="008646C9"/>
    <w:rsid w:val="00866E85"/>
    <w:rsid w:val="00870AA3"/>
    <w:rsid w:val="00874E99"/>
    <w:rsid w:val="00877967"/>
    <w:rsid w:val="00883E1E"/>
    <w:rsid w:val="008873E4"/>
    <w:rsid w:val="008A1D80"/>
    <w:rsid w:val="008A26BF"/>
    <w:rsid w:val="008B3261"/>
    <w:rsid w:val="008B44B5"/>
    <w:rsid w:val="008C39DF"/>
    <w:rsid w:val="008D1F5D"/>
    <w:rsid w:val="008E176A"/>
    <w:rsid w:val="00912990"/>
    <w:rsid w:val="0091299E"/>
    <w:rsid w:val="00920A4B"/>
    <w:rsid w:val="0092796E"/>
    <w:rsid w:val="009337FF"/>
    <w:rsid w:val="00934214"/>
    <w:rsid w:val="00940194"/>
    <w:rsid w:val="009407D9"/>
    <w:rsid w:val="00940985"/>
    <w:rsid w:val="00941C50"/>
    <w:rsid w:val="00942BEB"/>
    <w:rsid w:val="00947CA5"/>
    <w:rsid w:val="00962AC1"/>
    <w:rsid w:val="00970604"/>
    <w:rsid w:val="00971931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79EF"/>
    <w:rsid w:val="00A25C17"/>
    <w:rsid w:val="00A26A3F"/>
    <w:rsid w:val="00A30FC1"/>
    <w:rsid w:val="00A32C44"/>
    <w:rsid w:val="00A41EB7"/>
    <w:rsid w:val="00A43A82"/>
    <w:rsid w:val="00A46FEE"/>
    <w:rsid w:val="00A6760F"/>
    <w:rsid w:val="00A7348A"/>
    <w:rsid w:val="00A73919"/>
    <w:rsid w:val="00A80C88"/>
    <w:rsid w:val="00A824B4"/>
    <w:rsid w:val="00A86168"/>
    <w:rsid w:val="00A86AD4"/>
    <w:rsid w:val="00A978E7"/>
    <w:rsid w:val="00A97EF4"/>
    <w:rsid w:val="00AF28DE"/>
    <w:rsid w:val="00AF2985"/>
    <w:rsid w:val="00AF5B78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D0919"/>
    <w:rsid w:val="00BE495A"/>
    <w:rsid w:val="00BF3EF9"/>
    <w:rsid w:val="00BF457F"/>
    <w:rsid w:val="00BF4614"/>
    <w:rsid w:val="00C05BAE"/>
    <w:rsid w:val="00C154D6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B0832"/>
    <w:rsid w:val="00CB0D8A"/>
    <w:rsid w:val="00CB1578"/>
    <w:rsid w:val="00CC69DC"/>
    <w:rsid w:val="00CD464A"/>
    <w:rsid w:val="00CD6B55"/>
    <w:rsid w:val="00CD6E79"/>
    <w:rsid w:val="00CE0E9B"/>
    <w:rsid w:val="00CE40C7"/>
    <w:rsid w:val="00CF0502"/>
    <w:rsid w:val="00D0429D"/>
    <w:rsid w:val="00D1428A"/>
    <w:rsid w:val="00D21BE0"/>
    <w:rsid w:val="00D24157"/>
    <w:rsid w:val="00D26684"/>
    <w:rsid w:val="00D3542F"/>
    <w:rsid w:val="00D35E72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7644"/>
    <w:rsid w:val="00DB1CB7"/>
    <w:rsid w:val="00E0007C"/>
    <w:rsid w:val="00E040EC"/>
    <w:rsid w:val="00E07600"/>
    <w:rsid w:val="00E11350"/>
    <w:rsid w:val="00E219F2"/>
    <w:rsid w:val="00E3542D"/>
    <w:rsid w:val="00E37EA8"/>
    <w:rsid w:val="00E44775"/>
    <w:rsid w:val="00E46B6B"/>
    <w:rsid w:val="00E53F1A"/>
    <w:rsid w:val="00E60013"/>
    <w:rsid w:val="00E7187E"/>
    <w:rsid w:val="00E77898"/>
    <w:rsid w:val="00E8009C"/>
    <w:rsid w:val="00E85258"/>
    <w:rsid w:val="00E938FC"/>
    <w:rsid w:val="00EB5260"/>
    <w:rsid w:val="00EC0A84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16419"/>
    <w:rsid w:val="00F5299F"/>
    <w:rsid w:val="00F52BEE"/>
    <w:rsid w:val="00F65EBF"/>
    <w:rsid w:val="00F97EFE"/>
    <w:rsid w:val="00FA498F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3B1912"/>
  <w15:chartTrackingRefBased/>
  <w15:docId w15:val="{A4AF3ED3-A037-4501-9970-9B51D401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3E603-EA72-4474-A656-1FFFF19D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Aneta Pisula</cp:lastModifiedBy>
  <cp:revision>4</cp:revision>
  <cp:lastPrinted>2021-11-04T08:40:00Z</cp:lastPrinted>
  <dcterms:created xsi:type="dcterms:W3CDTF">2025-12-10T06:27:00Z</dcterms:created>
  <dcterms:modified xsi:type="dcterms:W3CDTF">2026-03-24T13:17:00Z</dcterms:modified>
</cp:coreProperties>
</file>